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F187" w14:textId="77777777" w:rsidR="00B32057" w:rsidRPr="00143942" w:rsidRDefault="009B630D" w:rsidP="00B320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619C8303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C5AE20E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5329E179" w14:textId="77777777" w:rsidR="00B32057" w:rsidRPr="00143942" w:rsidRDefault="00B32057" w:rsidP="00DE54D3">
      <w:pPr>
        <w:spacing w:before="120" w:after="120"/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7481DC8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4AB37AF" w14:textId="16AD99DD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59A2757" w14:textId="77777777" w:rsidR="00227DDA" w:rsidRDefault="00227DDA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15FB08C3" w14:textId="77777777" w:rsidR="00E73CD2" w:rsidRDefault="00E73CD2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3019A76B" w14:textId="6C939A7A" w:rsidR="00E748D4" w:rsidRDefault="00E748D4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</w:t>
      </w:r>
    </w:p>
    <w:p w14:paraId="0F9E0CFE" w14:textId="77777777" w:rsidR="00E748D4" w:rsidRPr="00143942" w:rsidRDefault="00E748D4" w:rsidP="00E748D4">
      <w:pPr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</w:t>
      </w:r>
      <w:r>
        <w:rPr>
          <w:rFonts w:asciiTheme="minorHAnsi" w:hAnsiTheme="minorHAnsi" w:cstheme="minorHAnsi"/>
          <w:b/>
          <w:sz w:val="22"/>
          <w:szCs w:val="24"/>
        </w:rPr>
        <w:t>5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D652F56" w14:textId="1F7412E6" w:rsidR="00E748D4" w:rsidRPr="00143942" w:rsidRDefault="00E748D4" w:rsidP="00E748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bookmarkEnd w:id="0"/>
    <w:p w14:paraId="6A336ED9" w14:textId="77044DEB" w:rsidR="00842B68" w:rsidRPr="00842B68" w:rsidRDefault="00E748D4" w:rsidP="002A3013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PRZESŁANEK WYKLUCZENIA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br/>
        <w:t xml:space="preserve">ORAZ 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>SPEŁNIANIU WARUNK</w:t>
      </w:r>
      <w:r w:rsidR="004E42B6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W POSTĘPOWANIU</w:t>
      </w:r>
    </w:p>
    <w:p w14:paraId="1792004E" w14:textId="6A0591ED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72BC3139" w14:textId="77777777" w:rsidR="00DA1216" w:rsidRPr="0071586E" w:rsidRDefault="00DA1216" w:rsidP="00252852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71F0D7C6" w14:textId="128E4250" w:rsidR="00A80D97" w:rsidRPr="0071586E" w:rsidRDefault="00A80D97" w:rsidP="00A80D97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71586E"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71586E" w:rsidRPr="0071586E">
        <w:rPr>
          <w:rFonts w:ascii="Calibri" w:eastAsia="Calibri" w:hAnsi="Calibri" w:cs="Calibri"/>
          <w:b/>
          <w:bCs/>
          <w:color w:val="000000"/>
          <w:sz w:val="28"/>
          <w:szCs w:val="28"/>
        </w:rPr>
        <w:t>Modernizacja budynku ZDMiKP przy ul. Św. Floriana 18 w Bydgoszczy</w:t>
      </w:r>
      <w:r w:rsidR="00A40CA4">
        <w:rPr>
          <w:rFonts w:ascii="Calibri" w:eastAsia="Calibri" w:hAnsi="Calibri" w:cs="Calibri"/>
          <w:b/>
          <w:bCs/>
          <w:color w:val="000000"/>
          <w:sz w:val="28"/>
          <w:szCs w:val="28"/>
        </w:rPr>
        <w:t xml:space="preserve"> </w:t>
      </w:r>
      <w:r w:rsidR="00A40CA4">
        <w:rPr>
          <w:rFonts w:ascii="Calibri" w:eastAsia="Calibri" w:hAnsi="Calibri" w:cs="Calibri"/>
          <w:b/>
          <w:bCs/>
          <w:color w:val="000000"/>
          <w:sz w:val="28"/>
          <w:szCs w:val="28"/>
        </w:rPr>
        <w:br/>
      </w:r>
      <w:r w:rsidR="00A40CA4" w:rsidRPr="00A40CA4">
        <w:rPr>
          <w:rFonts w:ascii="Calibri" w:eastAsia="Calibri" w:hAnsi="Calibri" w:cs="Calibri"/>
          <w:b/>
          <w:bCs/>
          <w:color w:val="000000"/>
          <w:sz w:val="28"/>
          <w:szCs w:val="28"/>
        </w:rPr>
        <w:t>w systemie zaprojektuj i wybuduj</w:t>
      </w:r>
      <w:r w:rsidRPr="00A40CA4">
        <w:rPr>
          <w:rFonts w:ascii="Calibri" w:eastAsia="Calibri" w:hAnsi="Calibri" w:cs="Calibri"/>
          <w:b/>
          <w:bCs/>
          <w:color w:val="000000"/>
          <w:sz w:val="28"/>
          <w:szCs w:val="28"/>
        </w:rPr>
        <w:t>”</w:t>
      </w:r>
    </w:p>
    <w:p w14:paraId="65564F05" w14:textId="77777777" w:rsidR="007301FE" w:rsidRPr="00795F7B" w:rsidRDefault="007301FE" w:rsidP="00DA1216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646A9E70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94D2DFD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50EA340D" w14:textId="67958502" w:rsidR="00252852" w:rsidRPr="00842B68" w:rsidRDefault="00252852" w:rsidP="002A3013">
      <w:pPr>
        <w:shd w:val="clear" w:color="auto" w:fill="BFBFBF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842B68">
        <w:rPr>
          <w:rFonts w:asciiTheme="minorHAnsi" w:hAnsiTheme="minorHAnsi" w:cstheme="minorHAnsi"/>
          <w:b/>
          <w:sz w:val="22"/>
          <w:szCs w:val="24"/>
        </w:rPr>
        <w:t>PODMIOTU UDOSTĘPNIAJĄCEGO ZASOBY O BRAKU PODSTAW WYKLUCZENIA</w:t>
      </w:r>
      <w:r w:rsidRPr="00842B68">
        <w:rPr>
          <w:rFonts w:asciiTheme="minorHAnsi" w:hAnsiTheme="minorHAnsi" w:cstheme="minorHAnsi"/>
          <w:b/>
          <w:sz w:val="22"/>
          <w:szCs w:val="24"/>
        </w:rPr>
        <w:t>:</w:t>
      </w:r>
    </w:p>
    <w:p w14:paraId="26F16C35" w14:textId="77777777" w:rsidR="00DE54D3" w:rsidRPr="00143942" w:rsidRDefault="00DE54D3" w:rsidP="00227DDA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16D0F663" w14:textId="4305CFA1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>;</w:t>
      </w:r>
    </w:p>
    <w:p w14:paraId="6988F23A" w14:textId="43233CBD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Pr="00193315">
        <w:rPr>
          <w:rFonts w:asciiTheme="minorHAnsi" w:hAnsiTheme="minorHAnsi" w:cstheme="minorHAnsi"/>
          <w:sz w:val="22"/>
          <w:szCs w:val="22"/>
        </w:rPr>
        <w:t>109 ust. 1 pkt 4</w:t>
      </w:r>
      <w:r w:rsidR="00E73CD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45C1991A" w14:textId="77777777" w:rsidR="00DE54D3" w:rsidRPr="002E439C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2F1B41DA" w14:textId="7C02E777" w:rsidR="00DE54D3" w:rsidRPr="00143942" w:rsidRDefault="00DE54D3" w:rsidP="00227DDA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br/>
        <w:t xml:space="preserve">art. ………….….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143942">
        <w:rPr>
          <w:rFonts w:asciiTheme="minorHAnsi" w:hAnsiTheme="minorHAnsi" w:cstheme="minorHAnsi"/>
          <w:i/>
          <w:sz w:val="22"/>
          <w:szCs w:val="22"/>
        </w:rPr>
        <w:br/>
        <w:t xml:space="preserve">w art. </w:t>
      </w:r>
      <w:r w:rsidRPr="00EF3106">
        <w:rPr>
          <w:rFonts w:asciiTheme="minorHAnsi" w:hAnsiTheme="minorHAnsi" w:cstheme="minorHAnsi"/>
          <w:i/>
          <w:sz w:val="22"/>
          <w:szCs w:val="22"/>
        </w:rPr>
        <w:t>108 ust. 1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art. 109 ust. 1 pkt 4 </w:t>
      </w:r>
      <w:r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………………………………………………………………..…………………………..……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D53533" w14:textId="77777777" w:rsidR="00E73CD2" w:rsidRPr="00143942" w:rsidRDefault="00E73CD2" w:rsidP="00E73CD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7566ACDB" w14:textId="77777777" w:rsidR="00E73CD2" w:rsidRPr="00143942" w:rsidRDefault="00E73CD2" w:rsidP="00E73CD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C0EDC3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4DC5C647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754767F" w14:textId="77777777" w:rsidR="00252852" w:rsidRPr="002A3013" w:rsidRDefault="00252852" w:rsidP="002A3013">
      <w:pPr>
        <w:jc w:val="both"/>
        <w:rPr>
          <w:i/>
          <w:sz w:val="16"/>
          <w:szCs w:val="16"/>
        </w:rPr>
      </w:pPr>
    </w:p>
    <w:p w14:paraId="25455BBB" w14:textId="4EA65071" w:rsidR="00227DDA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</w:t>
      </w:r>
    </w:p>
    <w:p w14:paraId="5D68D4D8" w14:textId="19BA3B7C" w:rsidR="00871B7F" w:rsidRDefault="00871B7F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85EC20" w14:textId="77777777" w:rsidR="00611222" w:rsidRDefault="0061122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7AF50D" w14:textId="77777777" w:rsidR="00FF37E1" w:rsidRPr="003D1F2D" w:rsidRDefault="00FF37E1" w:rsidP="00FF37E1">
      <w:pPr>
        <w:jc w:val="both"/>
        <w:rPr>
          <w:i/>
          <w:sz w:val="16"/>
          <w:szCs w:val="16"/>
        </w:rPr>
      </w:pPr>
    </w:p>
    <w:p w14:paraId="79E85875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6196776A" w14:textId="77777777" w:rsidR="00252852" w:rsidRPr="00FF37E1" w:rsidRDefault="00252852" w:rsidP="00FF37E1">
      <w:pPr>
        <w:jc w:val="both"/>
        <w:rPr>
          <w:i/>
          <w:sz w:val="16"/>
          <w:szCs w:val="16"/>
        </w:rPr>
      </w:pPr>
    </w:p>
    <w:p w14:paraId="64700189" w14:textId="77777777" w:rsidR="00252852" w:rsidRPr="0014394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4783A1E7" w14:textId="04746B39" w:rsidR="0047797D" w:rsidRDefault="0047797D" w:rsidP="00227DDA">
      <w:pPr>
        <w:spacing w:after="120" w:line="360" w:lineRule="auto"/>
        <w:jc w:val="both"/>
        <w:rPr>
          <w:i/>
        </w:rPr>
      </w:pPr>
    </w:p>
    <w:p w14:paraId="01422368" w14:textId="6154FB03" w:rsidR="00227DDA" w:rsidRDefault="00227DDA" w:rsidP="00227DDA">
      <w:pPr>
        <w:spacing w:after="120" w:line="360" w:lineRule="auto"/>
        <w:jc w:val="both"/>
        <w:rPr>
          <w:i/>
        </w:rPr>
      </w:pPr>
    </w:p>
    <w:p w14:paraId="142E7EB5" w14:textId="56BF91D0" w:rsidR="00227DDA" w:rsidRDefault="00227DDA" w:rsidP="00227DDA">
      <w:pPr>
        <w:spacing w:after="120" w:line="360" w:lineRule="auto"/>
        <w:jc w:val="both"/>
        <w:rPr>
          <w:i/>
        </w:rPr>
      </w:pPr>
    </w:p>
    <w:p w14:paraId="0E49AAE9" w14:textId="3B2E7806" w:rsidR="00227DDA" w:rsidRDefault="00227DDA" w:rsidP="00227DDA">
      <w:pPr>
        <w:spacing w:after="120" w:line="360" w:lineRule="auto"/>
        <w:jc w:val="both"/>
        <w:rPr>
          <w:i/>
        </w:rPr>
      </w:pPr>
    </w:p>
    <w:p w14:paraId="00BF4DAF" w14:textId="4613DB56" w:rsidR="00227DDA" w:rsidRDefault="00227DDA" w:rsidP="00227DDA">
      <w:pPr>
        <w:spacing w:after="120" w:line="360" w:lineRule="auto"/>
        <w:jc w:val="both"/>
        <w:rPr>
          <w:i/>
        </w:rPr>
      </w:pPr>
    </w:p>
    <w:p w14:paraId="02D244E5" w14:textId="57A9AB2E" w:rsidR="00227DDA" w:rsidRDefault="00227DDA" w:rsidP="00227DDA">
      <w:pPr>
        <w:spacing w:after="120" w:line="360" w:lineRule="auto"/>
        <w:jc w:val="both"/>
        <w:rPr>
          <w:i/>
        </w:rPr>
      </w:pPr>
    </w:p>
    <w:p w14:paraId="2318E113" w14:textId="77777777" w:rsidR="00227DDA" w:rsidRPr="006975BB" w:rsidRDefault="00227DDA" w:rsidP="00227DDA">
      <w:pPr>
        <w:spacing w:after="120" w:line="360" w:lineRule="auto"/>
        <w:jc w:val="both"/>
        <w:rPr>
          <w:i/>
        </w:rPr>
      </w:pPr>
    </w:p>
    <w:p w14:paraId="2D70F18A" w14:textId="77777777" w:rsidR="00BE2F08" w:rsidRPr="00E73CD2" w:rsidRDefault="00BE2F08" w:rsidP="00FF37E1">
      <w:pPr>
        <w:jc w:val="both"/>
        <w:rPr>
          <w:b/>
          <w:bCs/>
          <w:i/>
          <w:sz w:val="16"/>
          <w:szCs w:val="16"/>
        </w:rPr>
      </w:pPr>
    </w:p>
    <w:p w14:paraId="60EEFD85" w14:textId="3B867A68" w:rsidR="00095C4E" w:rsidRPr="0078261C" w:rsidRDefault="0081432D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b/>
          <w:bCs/>
          <w:i/>
          <w:color w:val="000000" w:themeColor="text1"/>
        </w:rPr>
      </w:pPr>
      <w:r w:rsidRPr="0078261C">
        <w:rPr>
          <w:b/>
          <w:bCs/>
          <w:i/>
          <w:color w:val="000000" w:themeColor="text1"/>
        </w:rPr>
        <w:t>Oświadczenie</w:t>
      </w:r>
      <w:r w:rsidR="00095C4E" w:rsidRPr="0078261C">
        <w:rPr>
          <w:b/>
          <w:bCs/>
          <w:i/>
          <w:color w:val="000000" w:themeColor="text1"/>
        </w:rPr>
        <w:t xml:space="preserve"> należy złożyć w oryginale</w:t>
      </w:r>
      <w:r w:rsidR="00F5127D" w:rsidRPr="0078261C">
        <w:rPr>
          <w:b/>
          <w:bCs/>
          <w:i/>
          <w:color w:val="000000" w:themeColor="text1"/>
        </w:rPr>
        <w:t>, razem z ofertą</w:t>
      </w:r>
      <w:r w:rsidR="00871B7F" w:rsidRPr="0078261C">
        <w:rPr>
          <w:b/>
          <w:bCs/>
          <w:i/>
          <w:color w:val="000000" w:themeColor="text1"/>
        </w:rPr>
        <w:t>.</w:t>
      </w:r>
      <w:r w:rsidR="00095C4E" w:rsidRPr="0078261C">
        <w:rPr>
          <w:b/>
          <w:bCs/>
          <w:i/>
          <w:color w:val="000000" w:themeColor="text1"/>
        </w:rPr>
        <w:t xml:space="preserve"> </w:t>
      </w:r>
    </w:p>
    <w:p w14:paraId="4B80AE9C" w14:textId="773F0A29" w:rsidR="009B749A" w:rsidRPr="00227DDA" w:rsidRDefault="009B749A" w:rsidP="00D846AF">
      <w:pPr>
        <w:spacing w:after="120"/>
        <w:jc w:val="both"/>
        <w:rPr>
          <w:i/>
          <w:color w:val="FF0000"/>
        </w:rPr>
      </w:pPr>
      <w:r w:rsidRPr="00227DDA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  <w:r w:rsidR="0047797D" w:rsidRPr="00227DDA">
        <w:rPr>
          <w:i/>
          <w:color w:val="FF0000"/>
        </w:rPr>
        <w:t xml:space="preserve"> (</w:t>
      </w:r>
      <w:r w:rsidR="0047797D" w:rsidRPr="00227DDA">
        <w:rPr>
          <w:b/>
          <w:bCs/>
          <w:i/>
          <w:color w:val="FF0000"/>
        </w:rPr>
        <w:t>podpisuje osoba/osoby reprezentujące podmiot którego to oświadczenie dotyczy</w:t>
      </w:r>
      <w:r w:rsidR="0047797D" w:rsidRPr="00227DDA">
        <w:rPr>
          <w:i/>
          <w:color w:val="FF0000"/>
        </w:rPr>
        <w:t>)</w:t>
      </w:r>
    </w:p>
    <w:p w14:paraId="50D08357" w14:textId="77777777" w:rsidR="0047797D" w:rsidRPr="006975BB" w:rsidRDefault="0047797D">
      <w:pPr>
        <w:spacing w:after="120"/>
        <w:jc w:val="both"/>
        <w:rPr>
          <w:i/>
        </w:rPr>
      </w:pPr>
    </w:p>
    <w:sectPr w:rsidR="0047797D" w:rsidRPr="006975BB" w:rsidSect="00C908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7894" w14:textId="77777777" w:rsidR="009D3D57" w:rsidRDefault="009D3D57">
      <w:r>
        <w:separator/>
      </w:r>
    </w:p>
  </w:endnote>
  <w:endnote w:type="continuationSeparator" w:id="0">
    <w:p w14:paraId="79A53066" w14:textId="77777777" w:rsidR="009D3D57" w:rsidRDefault="009D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9654" w14:textId="77777777" w:rsidR="001C30D7" w:rsidRDefault="001C30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101AF" w14:textId="77777777" w:rsidR="001C30D7" w:rsidRDefault="001C30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05BF" w14:textId="77777777" w:rsidR="001C30D7" w:rsidRDefault="001C30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55A8" w14:textId="77777777" w:rsidR="009D3D57" w:rsidRDefault="009D3D57">
      <w:r>
        <w:separator/>
      </w:r>
    </w:p>
  </w:footnote>
  <w:footnote w:type="continuationSeparator" w:id="0">
    <w:p w14:paraId="518AEA96" w14:textId="77777777" w:rsidR="009D3D57" w:rsidRDefault="009D3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6915" w14:textId="77777777" w:rsidR="001C30D7" w:rsidRDefault="001C30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C74A" w14:textId="77777777" w:rsidR="001C30D7" w:rsidRDefault="001C30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F2DC" w14:textId="02475775"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795F7B" w:rsidRPr="00E93FB6">
      <w:rPr>
        <w:rFonts w:ascii="Calibri" w:hAnsi="Calibri"/>
        <w:sz w:val="24"/>
        <w:szCs w:val="24"/>
      </w:rPr>
      <w:t>NZ.25</w:t>
    </w:r>
    <w:r w:rsidR="00533650">
      <w:rPr>
        <w:rFonts w:ascii="Calibri" w:hAnsi="Calibri"/>
        <w:sz w:val="24"/>
        <w:szCs w:val="24"/>
      </w:rPr>
      <w:t>5</w:t>
    </w:r>
    <w:r w:rsidR="00795F7B" w:rsidRPr="00E93FB6">
      <w:rPr>
        <w:rFonts w:ascii="Calibri" w:hAnsi="Calibri"/>
        <w:sz w:val="24"/>
        <w:szCs w:val="24"/>
      </w:rPr>
      <w:t>1.</w:t>
    </w:r>
    <w:r w:rsidR="00A40CA4">
      <w:rPr>
        <w:rFonts w:ascii="Calibri" w:hAnsi="Calibri"/>
        <w:sz w:val="24"/>
        <w:szCs w:val="24"/>
      </w:rPr>
      <w:t>23</w:t>
    </w:r>
    <w:r w:rsidR="00795F7B" w:rsidRPr="00E93FB6">
      <w:rPr>
        <w:rFonts w:ascii="Calibri" w:hAnsi="Calibri"/>
        <w:sz w:val="24"/>
        <w:szCs w:val="24"/>
      </w:rPr>
      <w:t>.202</w:t>
    </w:r>
    <w:r w:rsidR="00533650">
      <w:rPr>
        <w:rFonts w:ascii="Calibri" w:hAnsi="Calibri"/>
        <w:sz w:val="24"/>
        <w:szCs w:val="24"/>
      </w:rPr>
      <w:t>6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</w:t>
    </w:r>
    <w:r w:rsidR="00DE54D3">
      <w:rPr>
        <w:rFonts w:ascii="Calibri" w:hAnsi="Calibri"/>
        <w:sz w:val="36"/>
      </w:rPr>
      <w:t xml:space="preserve">   </w:t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654044">
      <w:rPr>
        <w:rFonts w:ascii="Calibri" w:hAnsi="Calibri"/>
        <w:i/>
        <w:sz w:val="18"/>
      </w:rPr>
      <w:t>podmiotu udostępniającego zasoby</w:t>
    </w:r>
    <w:r w:rsidR="00E73CD2">
      <w:rPr>
        <w:rFonts w:ascii="Calibri" w:hAnsi="Calibri"/>
        <w:i/>
        <w:sz w:val="18"/>
      </w:rPr>
      <w:t xml:space="preserve"> Załącznik </w:t>
    </w:r>
    <w:r w:rsidR="002F53DD" w:rsidRPr="000F1A00">
      <w:rPr>
        <w:rFonts w:ascii="Calibri" w:hAnsi="Calibri"/>
        <w:i/>
        <w:sz w:val="18"/>
      </w:rPr>
      <w:t xml:space="preserve">Nr </w:t>
    </w:r>
    <w:r w:rsidR="001C30D7">
      <w:rPr>
        <w:rFonts w:ascii="Calibri" w:hAnsi="Calibri"/>
        <w:i/>
        <w:sz w:val="18"/>
      </w:rPr>
      <w:t xml:space="preserve">6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481870">
    <w:abstractNumId w:val="12"/>
  </w:num>
  <w:num w:numId="2" w16cid:durableId="1611939087">
    <w:abstractNumId w:val="0"/>
  </w:num>
  <w:num w:numId="3" w16cid:durableId="1432628794">
    <w:abstractNumId w:val="14"/>
  </w:num>
  <w:num w:numId="4" w16cid:durableId="245579557">
    <w:abstractNumId w:val="16"/>
  </w:num>
  <w:num w:numId="5" w16cid:durableId="1990789522">
    <w:abstractNumId w:val="10"/>
  </w:num>
  <w:num w:numId="6" w16cid:durableId="1257403797">
    <w:abstractNumId w:val="18"/>
  </w:num>
  <w:num w:numId="7" w16cid:durableId="930233519">
    <w:abstractNumId w:val="26"/>
  </w:num>
  <w:num w:numId="8" w16cid:durableId="436801563">
    <w:abstractNumId w:val="19"/>
  </w:num>
  <w:num w:numId="9" w16cid:durableId="618298824">
    <w:abstractNumId w:val="15"/>
  </w:num>
  <w:num w:numId="10" w16cid:durableId="320235021">
    <w:abstractNumId w:val="23"/>
  </w:num>
  <w:num w:numId="11" w16cid:durableId="661202435">
    <w:abstractNumId w:val="13"/>
  </w:num>
  <w:num w:numId="12" w16cid:durableId="1127702657">
    <w:abstractNumId w:val="21"/>
  </w:num>
  <w:num w:numId="13" w16cid:durableId="1839147329">
    <w:abstractNumId w:val="24"/>
  </w:num>
  <w:num w:numId="14" w16cid:durableId="713387740">
    <w:abstractNumId w:val="7"/>
  </w:num>
  <w:num w:numId="15" w16cid:durableId="1776243343">
    <w:abstractNumId w:val="22"/>
  </w:num>
  <w:num w:numId="16" w16cid:durableId="1767193767">
    <w:abstractNumId w:val="17"/>
  </w:num>
  <w:num w:numId="17" w16cid:durableId="1568614172">
    <w:abstractNumId w:val="25"/>
  </w:num>
  <w:num w:numId="18" w16cid:durableId="454255849">
    <w:abstractNumId w:val="8"/>
  </w:num>
  <w:num w:numId="19" w16cid:durableId="1273439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3E9"/>
    <w:rsid w:val="000146C5"/>
    <w:rsid w:val="00014869"/>
    <w:rsid w:val="0001771B"/>
    <w:rsid w:val="00025856"/>
    <w:rsid w:val="00027225"/>
    <w:rsid w:val="00034826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97BD6"/>
    <w:rsid w:val="000A3F17"/>
    <w:rsid w:val="000A7269"/>
    <w:rsid w:val="000B186A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158B4"/>
    <w:rsid w:val="0012382D"/>
    <w:rsid w:val="0013098C"/>
    <w:rsid w:val="0013117D"/>
    <w:rsid w:val="00132129"/>
    <w:rsid w:val="001336F2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4767"/>
    <w:rsid w:val="001A55A0"/>
    <w:rsid w:val="001A586A"/>
    <w:rsid w:val="001A7565"/>
    <w:rsid w:val="001B0FA4"/>
    <w:rsid w:val="001B2759"/>
    <w:rsid w:val="001B72CF"/>
    <w:rsid w:val="001C285D"/>
    <w:rsid w:val="001C30D7"/>
    <w:rsid w:val="001C5440"/>
    <w:rsid w:val="001C70E4"/>
    <w:rsid w:val="001C73F4"/>
    <w:rsid w:val="001D1108"/>
    <w:rsid w:val="001D2081"/>
    <w:rsid w:val="001D285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27DDA"/>
    <w:rsid w:val="00230533"/>
    <w:rsid w:val="00231556"/>
    <w:rsid w:val="00241B66"/>
    <w:rsid w:val="00242F30"/>
    <w:rsid w:val="00244A40"/>
    <w:rsid w:val="00252852"/>
    <w:rsid w:val="0026098B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85D3E"/>
    <w:rsid w:val="00291977"/>
    <w:rsid w:val="0029243C"/>
    <w:rsid w:val="00292658"/>
    <w:rsid w:val="002930D2"/>
    <w:rsid w:val="00295434"/>
    <w:rsid w:val="00297C66"/>
    <w:rsid w:val="002A0033"/>
    <w:rsid w:val="002A103F"/>
    <w:rsid w:val="002A2313"/>
    <w:rsid w:val="002A24F0"/>
    <w:rsid w:val="002A3013"/>
    <w:rsid w:val="002A3649"/>
    <w:rsid w:val="002A39C4"/>
    <w:rsid w:val="002A5C09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2D95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2F78CA"/>
    <w:rsid w:val="00301A2B"/>
    <w:rsid w:val="003039E8"/>
    <w:rsid w:val="0030445D"/>
    <w:rsid w:val="0031496E"/>
    <w:rsid w:val="0031662D"/>
    <w:rsid w:val="00320E9D"/>
    <w:rsid w:val="00325AFD"/>
    <w:rsid w:val="0033043C"/>
    <w:rsid w:val="003346AE"/>
    <w:rsid w:val="003372AE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B45"/>
    <w:rsid w:val="003F6F72"/>
    <w:rsid w:val="00403F73"/>
    <w:rsid w:val="0040661C"/>
    <w:rsid w:val="0040699D"/>
    <w:rsid w:val="004078F8"/>
    <w:rsid w:val="00414281"/>
    <w:rsid w:val="0042056E"/>
    <w:rsid w:val="00424A91"/>
    <w:rsid w:val="0042742F"/>
    <w:rsid w:val="00434868"/>
    <w:rsid w:val="00440837"/>
    <w:rsid w:val="004513BA"/>
    <w:rsid w:val="0045288A"/>
    <w:rsid w:val="00462733"/>
    <w:rsid w:val="0046288C"/>
    <w:rsid w:val="00473D6D"/>
    <w:rsid w:val="0047797D"/>
    <w:rsid w:val="00477B63"/>
    <w:rsid w:val="00481081"/>
    <w:rsid w:val="00483373"/>
    <w:rsid w:val="00483439"/>
    <w:rsid w:val="00492B1F"/>
    <w:rsid w:val="00497234"/>
    <w:rsid w:val="004A089C"/>
    <w:rsid w:val="004A4BD5"/>
    <w:rsid w:val="004B2DB6"/>
    <w:rsid w:val="004B6DF2"/>
    <w:rsid w:val="004C1452"/>
    <w:rsid w:val="004C1958"/>
    <w:rsid w:val="004C4734"/>
    <w:rsid w:val="004D01D1"/>
    <w:rsid w:val="004D12D8"/>
    <w:rsid w:val="004D201B"/>
    <w:rsid w:val="004E42B6"/>
    <w:rsid w:val="004E6249"/>
    <w:rsid w:val="004E73F6"/>
    <w:rsid w:val="004F51A8"/>
    <w:rsid w:val="004F692B"/>
    <w:rsid w:val="0050330D"/>
    <w:rsid w:val="00503B9A"/>
    <w:rsid w:val="00504B3D"/>
    <w:rsid w:val="00510EA7"/>
    <w:rsid w:val="0051133B"/>
    <w:rsid w:val="005165EE"/>
    <w:rsid w:val="005166FD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3650"/>
    <w:rsid w:val="00537FF6"/>
    <w:rsid w:val="00540A66"/>
    <w:rsid w:val="005425F0"/>
    <w:rsid w:val="005465A0"/>
    <w:rsid w:val="00560D59"/>
    <w:rsid w:val="00561FB6"/>
    <w:rsid w:val="0056532A"/>
    <w:rsid w:val="00572A61"/>
    <w:rsid w:val="00572BFC"/>
    <w:rsid w:val="00573160"/>
    <w:rsid w:val="005745CC"/>
    <w:rsid w:val="00574A04"/>
    <w:rsid w:val="005828FE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439F"/>
    <w:rsid w:val="005C5CFA"/>
    <w:rsid w:val="005C66AE"/>
    <w:rsid w:val="005D63B8"/>
    <w:rsid w:val="005D7157"/>
    <w:rsid w:val="005E0D78"/>
    <w:rsid w:val="005E2294"/>
    <w:rsid w:val="005E375C"/>
    <w:rsid w:val="005E5FA2"/>
    <w:rsid w:val="005E72A8"/>
    <w:rsid w:val="005E7661"/>
    <w:rsid w:val="005F1A1C"/>
    <w:rsid w:val="005F4C1D"/>
    <w:rsid w:val="005F5B09"/>
    <w:rsid w:val="005F61C8"/>
    <w:rsid w:val="005F7065"/>
    <w:rsid w:val="0060067C"/>
    <w:rsid w:val="006071BF"/>
    <w:rsid w:val="00611222"/>
    <w:rsid w:val="00621CA6"/>
    <w:rsid w:val="00625781"/>
    <w:rsid w:val="00625BD2"/>
    <w:rsid w:val="00627DDD"/>
    <w:rsid w:val="006310BB"/>
    <w:rsid w:val="0063512A"/>
    <w:rsid w:val="00635B05"/>
    <w:rsid w:val="0063660D"/>
    <w:rsid w:val="006417C2"/>
    <w:rsid w:val="0064210A"/>
    <w:rsid w:val="00643744"/>
    <w:rsid w:val="00644240"/>
    <w:rsid w:val="0065258F"/>
    <w:rsid w:val="006531A2"/>
    <w:rsid w:val="00654044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25F"/>
    <w:rsid w:val="00704835"/>
    <w:rsid w:val="00706469"/>
    <w:rsid w:val="0071193B"/>
    <w:rsid w:val="00713086"/>
    <w:rsid w:val="00713AB2"/>
    <w:rsid w:val="0071430C"/>
    <w:rsid w:val="0071586E"/>
    <w:rsid w:val="00717737"/>
    <w:rsid w:val="00721B99"/>
    <w:rsid w:val="0072469C"/>
    <w:rsid w:val="007301FE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492A"/>
    <w:rsid w:val="00765527"/>
    <w:rsid w:val="007658FC"/>
    <w:rsid w:val="00777237"/>
    <w:rsid w:val="00777A43"/>
    <w:rsid w:val="00780A4D"/>
    <w:rsid w:val="00781D44"/>
    <w:rsid w:val="0078261C"/>
    <w:rsid w:val="00782EBE"/>
    <w:rsid w:val="00785644"/>
    <w:rsid w:val="00786180"/>
    <w:rsid w:val="007921B1"/>
    <w:rsid w:val="007945A1"/>
    <w:rsid w:val="00794FB8"/>
    <w:rsid w:val="00795F7B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B7C62"/>
    <w:rsid w:val="007C1F4D"/>
    <w:rsid w:val="007C7B59"/>
    <w:rsid w:val="007D41DF"/>
    <w:rsid w:val="007D4489"/>
    <w:rsid w:val="007D7C94"/>
    <w:rsid w:val="007E2426"/>
    <w:rsid w:val="007E433C"/>
    <w:rsid w:val="007E525F"/>
    <w:rsid w:val="007F0C36"/>
    <w:rsid w:val="007F374E"/>
    <w:rsid w:val="007F4CBB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4EBF"/>
    <w:rsid w:val="008321A2"/>
    <w:rsid w:val="00834D07"/>
    <w:rsid w:val="00834F09"/>
    <w:rsid w:val="0083589A"/>
    <w:rsid w:val="00835E32"/>
    <w:rsid w:val="00836300"/>
    <w:rsid w:val="0083661D"/>
    <w:rsid w:val="008408E1"/>
    <w:rsid w:val="008418BB"/>
    <w:rsid w:val="00842B68"/>
    <w:rsid w:val="00844707"/>
    <w:rsid w:val="008452FC"/>
    <w:rsid w:val="00846A74"/>
    <w:rsid w:val="00853137"/>
    <w:rsid w:val="00854C93"/>
    <w:rsid w:val="008649AF"/>
    <w:rsid w:val="00865217"/>
    <w:rsid w:val="00871B7F"/>
    <w:rsid w:val="00872DA8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600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24C6"/>
    <w:rsid w:val="009356DC"/>
    <w:rsid w:val="00936DD5"/>
    <w:rsid w:val="0094502F"/>
    <w:rsid w:val="00945304"/>
    <w:rsid w:val="00947EFB"/>
    <w:rsid w:val="00954564"/>
    <w:rsid w:val="00956AC1"/>
    <w:rsid w:val="0096342C"/>
    <w:rsid w:val="00967690"/>
    <w:rsid w:val="00970DEF"/>
    <w:rsid w:val="00977A57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72B9"/>
    <w:rsid w:val="009D0F9C"/>
    <w:rsid w:val="009D3D57"/>
    <w:rsid w:val="009D43FD"/>
    <w:rsid w:val="009E0261"/>
    <w:rsid w:val="009F4EFC"/>
    <w:rsid w:val="009F50B0"/>
    <w:rsid w:val="009F65E3"/>
    <w:rsid w:val="009F6A9E"/>
    <w:rsid w:val="00A00196"/>
    <w:rsid w:val="00A06CFA"/>
    <w:rsid w:val="00A13009"/>
    <w:rsid w:val="00A13156"/>
    <w:rsid w:val="00A13F10"/>
    <w:rsid w:val="00A16B9B"/>
    <w:rsid w:val="00A2049D"/>
    <w:rsid w:val="00A26D37"/>
    <w:rsid w:val="00A30527"/>
    <w:rsid w:val="00A33618"/>
    <w:rsid w:val="00A34809"/>
    <w:rsid w:val="00A36775"/>
    <w:rsid w:val="00A37F28"/>
    <w:rsid w:val="00A40CA4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16F5"/>
    <w:rsid w:val="00A63983"/>
    <w:rsid w:val="00A67690"/>
    <w:rsid w:val="00A71867"/>
    <w:rsid w:val="00A73767"/>
    <w:rsid w:val="00A756CA"/>
    <w:rsid w:val="00A7598F"/>
    <w:rsid w:val="00A760BC"/>
    <w:rsid w:val="00A80D97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524"/>
    <w:rsid w:val="00AB29F5"/>
    <w:rsid w:val="00AB76C3"/>
    <w:rsid w:val="00AB7C31"/>
    <w:rsid w:val="00AB7C3D"/>
    <w:rsid w:val="00AC05AC"/>
    <w:rsid w:val="00AC0EDD"/>
    <w:rsid w:val="00AC15F1"/>
    <w:rsid w:val="00AC2825"/>
    <w:rsid w:val="00AC3D94"/>
    <w:rsid w:val="00AC5631"/>
    <w:rsid w:val="00AD0DAD"/>
    <w:rsid w:val="00AD350D"/>
    <w:rsid w:val="00AD444C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17C97"/>
    <w:rsid w:val="00B200FB"/>
    <w:rsid w:val="00B20CA6"/>
    <w:rsid w:val="00B2137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1804"/>
    <w:rsid w:val="00BC44A6"/>
    <w:rsid w:val="00BC570E"/>
    <w:rsid w:val="00BD5722"/>
    <w:rsid w:val="00BE1920"/>
    <w:rsid w:val="00BE1AEA"/>
    <w:rsid w:val="00BE2F08"/>
    <w:rsid w:val="00BE503E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0D59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391C"/>
    <w:rsid w:val="00C639EB"/>
    <w:rsid w:val="00C6687B"/>
    <w:rsid w:val="00C70F1E"/>
    <w:rsid w:val="00C71DFD"/>
    <w:rsid w:val="00C75D8F"/>
    <w:rsid w:val="00C84D78"/>
    <w:rsid w:val="00C86B27"/>
    <w:rsid w:val="00C871B9"/>
    <w:rsid w:val="00C90812"/>
    <w:rsid w:val="00C9554C"/>
    <w:rsid w:val="00C96393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0E1E"/>
    <w:rsid w:val="00CE2523"/>
    <w:rsid w:val="00CE36AF"/>
    <w:rsid w:val="00CF2831"/>
    <w:rsid w:val="00CF348B"/>
    <w:rsid w:val="00CF4915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53"/>
    <w:rsid w:val="00D35EC8"/>
    <w:rsid w:val="00D373A0"/>
    <w:rsid w:val="00D40629"/>
    <w:rsid w:val="00D4095D"/>
    <w:rsid w:val="00D43AAD"/>
    <w:rsid w:val="00D4565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1216"/>
    <w:rsid w:val="00DA2AB0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54D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697D"/>
    <w:rsid w:val="00E27B68"/>
    <w:rsid w:val="00E303F2"/>
    <w:rsid w:val="00E31B11"/>
    <w:rsid w:val="00E31CFB"/>
    <w:rsid w:val="00E32599"/>
    <w:rsid w:val="00E37F17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3CD2"/>
    <w:rsid w:val="00E748D4"/>
    <w:rsid w:val="00E76ED2"/>
    <w:rsid w:val="00E7711C"/>
    <w:rsid w:val="00E7757D"/>
    <w:rsid w:val="00E830CC"/>
    <w:rsid w:val="00E87A8B"/>
    <w:rsid w:val="00E90965"/>
    <w:rsid w:val="00E90A27"/>
    <w:rsid w:val="00E9382F"/>
    <w:rsid w:val="00E93FB6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14E3"/>
    <w:rsid w:val="00EC355D"/>
    <w:rsid w:val="00EC3722"/>
    <w:rsid w:val="00EC4BD5"/>
    <w:rsid w:val="00EC5A50"/>
    <w:rsid w:val="00EC71A9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069D8"/>
    <w:rsid w:val="00F14DEB"/>
    <w:rsid w:val="00F152DC"/>
    <w:rsid w:val="00F17858"/>
    <w:rsid w:val="00F201E6"/>
    <w:rsid w:val="00F202E7"/>
    <w:rsid w:val="00F225A2"/>
    <w:rsid w:val="00F31FBC"/>
    <w:rsid w:val="00F3300E"/>
    <w:rsid w:val="00F4026E"/>
    <w:rsid w:val="00F4068E"/>
    <w:rsid w:val="00F45814"/>
    <w:rsid w:val="00F5127D"/>
    <w:rsid w:val="00F5249F"/>
    <w:rsid w:val="00F53A3F"/>
    <w:rsid w:val="00F54F21"/>
    <w:rsid w:val="00F609F4"/>
    <w:rsid w:val="00F672E7"/>
    <w:rsid w:val="00F673D0"/>
    <w:rsid w:val="00F71094"/>
    <w:rsid w:val="00F715F6"/>
    <w:rsid w:val="00F7198A"/>
    <w:rsid w:val="00F722EB"/>
    <w:rsid w:val="00F73BB9"/>
    <w:rsid w:val="00F75DAE"/>
    <w:rsid w:val="00F77D86"/>
    <w:rsid w:val="00F92658"/>
    <w:rsid w:val="00F93C4A"/>
    <w:rsid w:val="00F94197"/>
    <w:rsid w:val="00F96217"/>
    <w:rsid w:val="00FA1E10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7E1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83FA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40</cp:revision>
  <cp:lastPrinted>2021-03-16T09:20:00Z</cp:lastPrinted>
  <dcterms:created xsi:type="dcterms:W3CDTF">2021-06-28T12:16:00Z</dcterms:created>
  <dcterms:modified xsi:type="dcterms:W3CDTF">2026-03-25T09:09:00Z</dcterms:modified>
</cp:coreProperties>
</file>